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AD1" w:rsidRPr="00D50B9F" w:rsidRDefault="005C7AD1" w:rsidP="00D50B9F">
      <w:pPr>
        <w:bidi/>
        <w:jc w:val="both"/>
        <w:rPr>
          <w:rFonts w:cs="B Zar"/>
          <w:sz w:val="36"/>
          <w:szCs w:val="36"/>
          <w:rtl/>
        </w:rPr>
      </w:pPr>
    </w:p>
    <w:p w:rsidR="005C7AD1" w:rsidRPr="00D50B9F" w:rsidRDefault="00BA0E12" w:rsidP="00D50B9F">
      <w:pPr>
        <w:bidi/>
        <w:jc w:val="center"/>
        <w:rPr>
          <w:rFonts w:cs="B Zar"/>
          <w:b/>
          <w:bCs/>
          <w:sz w:val="32"/>
          <w:szCs w:val="32"/>
        </w:rPr>
      </w:pPr>
      <w:r>
        <w:rPr>
          <w:rFonts w:cs="B Zar" w:hint="cs"/>
          <w:b/>
          <w:bCs/>
          <w:sz w:val="32"/>
          <w:szCs w:val="32"/>
          <w:rtl/>
        </w:rPr>
        <w:t xml:space="preserve"> اهمیت</w:t>
      </w:r>
      <w:r>
        <w:rPr>
          <w:rFonts w:cs="B Zar"/>
          <w:b/>
          <w:bCs/>
          <w:sz w:val="32"/>
          <w:szCs w:val="32"/>
        </w:rPr>
        <w:t xml:space="preserve">“ </w:t>
      </w:r>
      <w:r>
        <w:rPr>
          <w:rFonts w:cs="B Zar"/>
          <w:b/>
          <w:bCs/>
          <w:sz w:val="32"/>
          <w:szCs w:val="32"/>
          <w:rtl/>
        </w:rPr>
        <w:t>کار</w:t>
      </w:r>
      <w:r w:rsidR="005C7AD1" w:rsidRPr="00D50B9F">
        <w:rPr>
          <w:rFonts w:cs="B Zar"/>
          <w:b/>
          <w:bCs/>
          <w:sz w:val="32"/>
          <w:szCs w:val="32"/>
          <w:rtl/>
        </w:rPr>
        <w:t>گروه</w:t>
      </w:r>
      <w:r w:rsidR="005C7AD1" w:rsidRPr="00D50B9F">
        <w:rPr>
          <w:rFonts w:cs="B Zar" w:hint="cs"/>
          <w:b/>
          <w:bCs/>
          <w:sz w:val="32"/>
          <w:szCs w:val="32"/>
          <w:rtl/>
        </w:rPr>
        <w:t>ی</w:t>
      </w:r>
      <w:r>
        <w:rPr>
          <w:rFonts w:cs="B Zar"/>
          <w:b/>
          <w:bCs/>
          <w:sz w:val="32"/>
          <w:szCs w:val="32"/>
        </w:rPr>
        <w:t>”</w:t>
      </w:r>
      <w:r w:rsidR="005C7AD1" w:rsidRPr="00D50B9F">
        <w:rPr>
          <w:rFonts w:cs="B Zar"/>
          <w:b/>
          <w:bCs/>
          <w:sz w:val="32"/>
          <w:szCs w:val="32"/>
          <w:rtl/>
        </w:rPr>
        <w:t xml:space="preserve"> از د</w:t>
      </w:r>
      <w:r w:rsidR="005C7AD1" w:rsidRPr="00D50B9F">
        <w:rPr>
          <w:rFonts w:cs="B Zar" w:hint="cs"/>
          <w:b/>
          <w:bCs/>
          <w:sz w:val="32"/>
          <w:szCs w:val="32"/>
          <w:rtl/>
        </w:rPr>
        <w:t>ی</w:t>
      </w:r>
      <w:r w:rsidR="005C7AD1" w:rsidRPr="00D50B9F">
        <w:rPr>
          <w:rFonts w:cs="B Zar" w:hint="eastAsia"/>
          <w:b/>
          <w:bCs/>
          <w:sz w:val="32"/>
          <w:szCs w:val="32"/>
          <w:rtl/>
        </w:rPr>
        <w:t>دگاه</w:t>
      </w:r>
      <w:r w:rsidR="005C7AD1" w:rsidRPr="00D50B9F">
        <w:rPr>
          <w:rFonts w:cs="B Zar"/>
          <w:b/>
          <w:bCs/>
          <w:sz w:val="32"/>
          <w:szCs w:val="32"/>
          <w:rtl/>
        </w:rPr>
        <w:t xml:space="preserve"> قرآن و اهل ب</w:t>
      </w:r>
      <w:r w:rsidR="005C7AD1" w:rsidRPr="00D50B9F">
        <w:rPr>
          <w:rFonts w:cs="B Zar" w:hint="cs"/>
          <w:b/>
          <w:bCs/>
          <w:sz w:val="32"/>
          <w:szCs w:val="32"/>
          <w:rtl/>
        </w:rPr>
        <w:t>ی</w:t>
      </w:r>
      <w:r w:rsidR="005C7AD1" w:rsidRPr="00D50B9F">
        <w:rPr>
          <w:rFonts w:cs="B Zar" w:hint="eastAsia"/>
          <w:b/>
          <w:bCs/>
          <w:sz w:val="32"/>
          <w:szCs w:val="32"/>
          <w:rtl/>
        </w:rPr>
        <w:t>ت</w:t>
      </w:r>
      <w:r w:rsidR="00283805" w:rsidRPr="00D50B9F">
        <w:rPr>
          <w:rFonts w:cs="B Zar" w:hint="cs"/>
          <w:b/>
          <w:bCs/>
          <w:sz w:val="32"/>
          <w:szCs w:val="32"/>
          <w:rtl/>
        </w:rPr>
        <w:t xml:space="preserve"> (ع)</w:t>
      </w:r>
      <w:r w:rsidR="005C7AD1" w:rsidRPr="00D50B9F">
        <w:rPr>
          <w:rFonts w:cs="B Zar"/>
          <w:b/>
          <w:bCs/>
          <w:sz w:val="32"/>
          <w:szCs w:val="32"/>
          <w:rtl/>
        </w:rPr>
        <w:t xml:space="preserve"> و تاث</w:t>
      </w:r>
      <w:r w:rsidR="005C7AD1" w:rsidRPr="00D50B9F">
        <w:rPr>
          <w:rFonts w:cs="B Zar" w:hint="cs"/>
          <w:b/>
          <w:bCs/>
          <w:sz w:val="32"/>
          <w:szCs w:val="32"/>
          <w:rtl/>
        </w:rPr>
        <w:t>ی</w:t>
      </w:r>
      <w:r>
        <w:rPr>
          <w:rFonts w:cs="B Zar" w:hint="cs"/>
          <w:b/>
          <w:bCs/>
          <w:sz w:val="32"/>
          <w:szCs w:val="32"/>
          <w:rtl/>
        </w:rPr>
        <w:t xml:space="preserve">ر </w:t>
      </w:r>
      <w:r w:rsidR="005C7AD1" w:rsidRPr="00D50B9F">
        <w:rPr>
          <w:rFonts w:cs="B Zar"/>
          <w:b/>
          <w:bCs/>
          <w:sz w:val="32"/>
          <w:szCs w:val="32"/>
          <w:rtl/>
        </w:rPr>
        <w:t>آن بر تکنولوژ</w:t>
      </w:r>
      <w:r w:rsidR="005C7AD1" w:rsidRPr="00D50B9F">
        <w:rPr>
          <w:rFonts w:cs="B Zar" w:hint="cs"/>
          <w:b/>
          <w:bCs/>
          <w:sz w:val="32"/>
          <w:szCs w:val="32"/>
          <w:rtl/>
        </w:rPr>
        <w:t>ی</w:t>
      </w:r>
      <w:r w:rsidR="005C7AD1" w:rsidRPr="00D50B9F">
        <w:rPr>
          <w:rFonts w:cs="B Zar"/>
          <w:b/>
          <w:bCs/>
          <w:sz w:val="32"/>
          <w:szCs w:val="32"/>
          <w:rtl/>
        </w:rPr>
        <w:t xml:space="preserve"> و صنعت</w:t>
      </w:r>
      <w:r>
        <w:rPr>
          <w:rFonts w:cs="B Zar" w:hint="cs"/>
          <w:b/>
          <w:bCs/>
          <w:sz w:val="32"/>
          <w:szCs w:val="32"/>
          <w:rtl/>
        </w:rPr>
        <w:t xml:space="preserve"> </w:t>
      </w:r>
      <w:r w:rsidR="00C521B8">
        <w:rPr>
          <w:rFonts w:cs="B Zar"/>
          <w:b/>
          <w:bCs/>
          <w:sz w:val="32"/>
          <w:szCs w:val="32"/>
        </w:rPr>
        <w:t xml:space="preserve"> )</w:t>
      </w:r>
      <w:r w:rsidR="00C521B8">
        <w:rPr>
          <w:rFonts w:cs="B Zar" w:hint="cs"/>
          <w:b/>
          <w:bCs/>
          <w:sz w:val="32"/>
          <w:szCs w:val="32"/>
          <w:rtl/>
        </w:rPr>
        <w:t xml:space="preserve">مطالعه موردی </w:t>
      </w:r>
      <w:r>
        <w:rPr>
          <w:rFonts w:cs="B Zar" w:hint="cs"/>
          <w:b/>
          <w:bCs/>
          <w:sz w:val="32"/>
          <w:szCs w:val="32"/>
          <w:rtl/>
        </w:rPr>
        <w:t>کشور ایران</w:t>
      </w:r>
      <w:r w:rsidR="00C521B8">
        <w:rPr>
          <w:rFonts w:cs="B Zar"/>
          <w:b/>
          <w:bCs/>
          <w:sz w:val="32"/>
          <w:szCs w:val="32"/>
        </w:rPr>
        <w:t>(</w:t>
      </w:r>
    </w:p>
    <w:p w:rsidR="00F63F5E" w:rsidRPr="00D50B9F" w:rsidRDefault="00F63F5E" w:rsidP="00D50B9F">
      <w:pPr>
        <w:bidi/>
        <w:jc w:val="both"/>
        <w:rPr>
          <w:rFonts w:cs="B Zar"/>
          <w:sz w:val="36"/>
          <w:szCs w:val="36"/>
          <w:rtl/>
          <w:lang w:bidi="fa-IR"/>
        </w:rPr>
      </w:pPr>
    </w:p>
    <w:p w:rsidR="00F63F5E" w:rsidRPr="00D50B9F" w:rsidRDefault="00F63F5E" w:rsidP="00D50B9F">
      <w:pPr>
        <w:bidi/>
        <w:jc w:val="both"/>
        <w:rPr>
          <w:rFonts w:cs="B Zar"/>
          <w:sz w:val="36"/>
          <w:szCs w:val="36"/>
          <w:rtl/>
          <w:lang w:bidi="fa-IR"/>
        </w:rPr>
      </w:pPr>
    </w:p>
    <w:p w:rsidR="00F63F5E" w:rsidRPr="00D50B9F" w:rsidRDefault="00CF6EB2" w:rsidP="00CF6EB2">
      <w:pPr>
        <w:bidi/>
        <w:jc w:val="center"/>
        <w:rPr>
          <w:rFonts w:cs="B Zar"/>
          <w:sz w:val="22"/>
          <w:szCs w:val="22"/>
          <w:rtl/>
          <w:lang w:bidi="fa-IR"/>
        </w:rPr>
      </w:pPr>
      <w:r w:rsidRPr="00D50B9F">
        <w:rPr>
          <w:rFonts w:cs="B Zar" w:hint="cs"/>
          <w:sz w:val="22"/>
          <w:szCs w:val="22"/>
          <w:rtl/>
          <w:lang w:bidi="fa-IR"/>
        </w:rPr>
        <w:t xml:space="preserve">محمد نصراللهی نجف </w:t>
      </w:r>
      <w:r w:rsidRPr="00CF6EB2">
        <w:rPr>
          <w:rFonts w:cs="B Zar" w:hint="cs"/>
          <w:sz w:val="22"/>
          <w:szCs w:val="22"/>
          <w:rtl/>
          <w:lang w:bidi="fa-IR"/>
        </w:rPr>
        <w:t>آبادی</w:t>
      </w:r>
      <w:r w:rsidRPr="00CF6EB2">
        <w:rPr>
          <w:rFonts w:cs="B Zar" w:hint="cs"/>
          <w:sz w:val="22"/>
          <w:szCs w:val="22"/>
          <w:vertAlign w:val="superscript"/>
          <w:rtl/>
          <w:lang w:bidi="fa-IR"/>
        </w:rPr>
        <w:t>1</w:t>
      </w:r>
      <w:r>
        <w:rPr>
          <w:rFonts w:cs="B Zar" w:hint="cs"/>
          <w:sz w:val="22"/>
          <w:szCs w:val="22"/>
          <w:rtl/>
          <w:lang w:bidi="fa-IR"/>
        </w:rPr>
        <w:t>،</w:t>
      </w:r>
      <w:r w:rsidR="00D50B9F" w:rsidRPr="00CF6EB2">
        <w:rPr>
          <w:rFonts w:cs="B Zar" w:hint="cs"/>
          <w:sz w:val="22"/>
          <w:szCs w:val="22"/>
          <w:rtl/>
          <w:lang w:bidi="fa-IR"/>
        </w:rPr>
        <w:t>ا</w:t>
      </w:r>
      <w:r w:rsidR="00F63F5E" w:rsidRPr="00CF6EB2">
        <w:rPr>
          <w:rFonts w:cs="B Zar" w:hint="cs"/>
          <w:sz w:val="22"/>
          <w:szCs w:val="22"/>
          <w:rtl/>
          <w:lang w:bidi="fa-IR"/>
        </w:rPr>
        <w:t>حمد</w:t>
      </w:r>
      <w:r w:rsidR="00F63F5E" w:rsidRPr="00D50B9F">
        <w:rPr>
          <w:rFonts w:cs="B Zar" w:hint="cs"/>
          <w:sz w:val="22"/>
          <w:szCs w:val="22"/>
          <w:rtl/>
          <w:lang w:bidi="fa-IR"/>
        </w:rPr>
        <w:t xml:space="preserve"> رضا </w:t>
      </w:r>
      <w:r w:rsidR="00F63F5E" w:rsidRPr="00D50B9F">
        <w:rPr>
          <w:rFonts w:cs="B Zar"/>
          <w:sz w:val="22"/>
          <w:szCs w:val="22"/>
          <w:rtl/>
          <w:lang w:bidi="fa-IR"/>
        </w:rPr>
        <w:t>جعفر</w:t>
      </w:r>
      <w:r w:rsidR="00F63F5E" w:rsidRPr="00D50B9F">
        <w:rPr>
          <w:rFonts w:cs="B Zar" w:hint="cs"/>
          <w:sz w:val="22"/>
          <w:szCs w:val="22"/>
          <w:rtl/>
          <w:lang w:bidi="fa-IR"/>
        </w:rPr>
        <w:t>ی</w:t>
      </w:r>
      <w:r w:rsidR="00F63F5E" w:rsidRPr="00D50B9F">
        <w:rPr>
          <w:rFonts w:cs="B Zar" w:hint="eastAsia"/>
          <w:sz w:val="22"/>
          <w:szCs w:val="22"/>
          <w:rtl/>
          <w:lang w:bidi="fa-IR"/>
        </w:rPr>
        <w:t>ان</w:t>
      </w:r>
      <w:r w:rsidR="00F63F5E" w:rsidRPr="00D50B9F">
        <w:rPr>
          <w:rFonts w:cs="B Zar"/>
          <w:sz w:val="22"/>
          <w:szCs w:val="22"/>
          <w:rtl/>
          <w:lang w:bidi="fa-IR"/>
        </w:rPr>
        <w:t xml:space="preserve"> مقدم</w:t>
      </w:r>
      <w:r>
        <w:rPr>
          <w:rFonts w:cs="B Zar" w:hint="cs"/>
          <w:sz w:val="22"/>
          <w:szCs w:val="22"/>
          <w:vertAlign w:val="superscript"/>
          <w:rtl/>
          <w:lang w:bidi="fa-IR"/>
        </w:rPr>
        <w:t>2</w:t>
      </w:r>
    </w:p>
    <w:p w:rsidR="00CF6EB2" w:rsidRPr="00CF6EB2" w:rsidRDefault="00CF6EB2" w:rsidP="00CF6EB2">
      <w:pPr>
        <w:bidi/>
        <w:jc w:val="center"/>
        <w:rPr>
          <w:rFonts w:cs="B Zar"/>
          <w:sz w:val="20"/>
          <w:szCs w:val="20"/>
          <w:rtl/>
          <w:lang w:bidi="fa-IR"/>
        </w:rPr>
      </w:pPr>
      <w:r>
        <w:rPr>
          <w:rFonts w:cs="B Zar" w:hint="cs"/>
          <w:sz w:val="20"/>
          <w:szCs w:val="20"/>
          <w:vertAlign w:val="superscript"/>
          <w:rtl/>
          <w:lang w:bidi="fa-IR"/>
        </w:rPr>
        <w:t>1</w:t>
      </w:r>
      <w:r w:rsidRPr="00CF6EB2">
        <w:rPr>
          <w:rFonts w:cs="B Zar" w:hint="cs"/>
          <w:sz w:val="20"/>
          <w:szCs w:val="20"/>
          <w:rtl/>
          <w:lang w:bidi="fa-IR"/>
        </w:rPr>
        <w:t>دانشجوی کارشناسی مهندسی راه آهن ، دانشکده عمران و حمل و نقل ، دانشگاه اصفهان، اصفهان، ایران.</w:t>
      </w:r>
    </w:p>
    <w:p w:rsidR="00283805" w:rsidRPr="00CF6EB2" w:rsidRDefault="00CF6EB2" w:rsidP="00CF6EB2">
      <w:pPr>
        <w:bidi/>
        <w:jc w:val="center"/>
        <w:rPr>
          <w:rFonts w:cs="B Zar"/>
          <w:sz w:val="20"/>
          <w:szCs w:val="20"/>
          <w:rtl/>
          <w:lang w:bidi="fa-IR"/>
        </w:rPr>
      </w:pPr>
      <w:r>
        <w:rPr>
          <w:rFonts w:cs="B Zar" w:hint="cs"/>
          <w:sz w:val="20"/>
          <w:szCs w:val="20"/>
          <w:vertAlign w:val="superscript"/>
          <w:rtl/>
          <w:lang w:bidi="fa-IR"/>
        </w:rPr>
        <w:t>2</w:t>
      </w:r>
      <w:r w:rsidR="00D50B9F" w:rsidRPr="00CF6EB2">
        <w:rPr>
          <w:rFonts w:cs="B Zar" w:hint="cs"/>
          <w:sz w:val="20"/>
          <w:szCs w:val="20"/>
          <w:rtl/>
          <w:lang w:bidi="fa-IR"/>
        </w:rPr>
        <w:t>استادیار گروه مهندسی راه‌آهن،</w:t>
      </w:r>
      <w:r w:rsidR="00283805" w:rsidRPr="00CF6EB2">
        <w:rPr>
          <w:rFonts w:cs="B Zar" w:hint="cs"/>
          <w:sz w:val="20"/>
          <w:szCs w:val="20"/>
          <w:rtl/>
          <w:lang w:bidi="fa-IR"/>
        </w:rPr>
        <w:t xml:space="preserve"> دانشکده عمران و حمل و نقل ، دانشگاه اصفهان، اصفهان، ایران.</w:t>
      </w:r>
    </w:p>
    <w:p w:rsidR="00D50B9F" w:rsidRPr="00D50B9F" w:rsidRDefault="00D50B9F" w:rsidP="00D50B9F">
      <w:pPr>
        <w:bidi/>
        <w:jc w:val="both"/>
        <w:rPr>
          <w:rFonts w:cs="B Zar"/>
          <w:b/>
          <w:bCs/>
          <w:rtl/>
        </w:rPr>
      </w:pPr>
    </w:p>
    <w:p w:rsidR="00C521B8" w:rsidRPr="00C521B8" w:rsidRDefault="00BA0E12" w:rsidP="00785498">
      <w:pPr>
        <w:bidi/>
        <w:jc w:val="both"/>
        <w:rPr>
          <w:rFonts w:cs="B Zar"/>
          <w:b/>
          <w:bCs/>
          <w:sz w:val="26"/>
          <w:szCs w:val="26"/>
          <w:rtl/>
        </w:rPr>
      </w:pPr>
      <w:r w:rsidRPr="00C521B8">
        <w:rPr>
          <w:rFonts w:cs="B Zar" w:hint="cs"/>
          <w:b/>
          <w:bCs/>
          <w:sz w:val="26"/>
          <w:szCs w:val="26"/>
          <w:rtl/>
        </w:rPr>
        <w:t>چکیده</w:t>
      </w:r>
      <w:r w:rsidR="00283805" w:rsidRPr="00C521B8">
        <w:rPr>
          <w:rFonts w:cs="B Zar" w:hint="cs"/>
          <w:b/>
          <w:bCs/>
          <w:sz w:val="26"/>
          <w:szCs w:val="26"/>
          <w:rtl/>
        </w:rPr>
        <w:t>:</w:t>
      </w:r>
    </w:p>
    <w:p w:rsidR="00C521B8" w:rsidRDefault="00C521B8" w:rsidP="00C521B8">
      <w:pPr>
        <w:bidi/>
        <w:jc w:val="both"/>
        <w:rPr>
          <w:rFonts w:cs="B Zar"/>
          <w:sz w:val="26"/>
          <w:szCs w:val="26"/>
          <w:rtl/>
        </w:rPr>
      </w:pPr>
    </w:p>
    <w:p w:rsidR="005C7AD1" w:rsidRDefault="00D50B9F" w:rsidP="00C521B8">
      <w:pPr>
        <w:bidi/>
        <w:jc w:val="both"/>
        <w:rPr>
          <w:rFonts w:cs="B Zar"/>
          <w:sz w:val="26"/>
          <w:szCs w:val="26"/>
          <w:rtl/>
        </w:rPr>
      </w:pPr>
      <w:r w:rsidRPr="00785498">
        <w:rPr>
          <w:rFonts w:cs="B Zar" w:hint="cs"/>
          <w:sz w:val="26"/>
          <w:szCs w:val="26"/>
          <w:rtl/>
        </w:rPr>
        <w:t xml:space="preserve"> ا</w:t>
      </w:r>
      <w:r w:rsidR="005C7AD1" w:rsidRPr="00785498">
        <w:rPr>
          <w:rFonts w:cs="B Zar"/>
          <w:sz w:val="26"/>
          <w:szCs w:val="26"/>
          <w:rtl/>
        </w:rPr>
        <w:t xml:space="preserve">مروزه </w:t>
      </w:r>
      <w:r w:rsidR="00BA0E12" w:rsidRPr="00785498">
        <w:rPr>
          <w:rFonts w:cs="B Zar"/>
          <w:sz w:val="26"/>
          <w:szCs w:val="26"/>
          <w:rtl/>
        </w:rPr>
        <w:t xml:space="preserve">با توجه به بازار عرضه و تقاضا، </w:t>
      </w:r>
      <w:r w:rsidR="005C7AD1" w:rsidRPr="00785498">
        <w:rPr>
          <w:rFonts w:cs="B Zar"/>
          <w:sz w:val="26"/>
          <w:szCs w:val="26"/>
          <w:rtl/>
        </w:rPr>
        <w:t>شرکت‌ها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صنعت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و</w:t>
      </w:r>
      <w:r w:rsidR="00BA0E12" w:rsidRPr="00785498">
        <w:rPr>
          <w:rFonts w:cs="B Zar" w:hint="cs"/>
          <w:sz w:val="26"/>
          <w:szCs w:val="26"/>
          <w:rtl/>
        </w:rPr>
        <w:t xml:space="preserve"> مراکز</w:t>
      </w:r>
      <w:r w:rsidR="005C7AD1" w:rsidRPr="00785498">
        <w:rPr>
          <w:rFonts w:cs="B Zar"/>
          <w:sz w:val="26"/>
          <w:szCs w:val="26"/>
          <w:rtl/>
        </w:rPr>
        <w:t xml:space="preserve"> رفاه</w:t>
      </w:r>
      <w:r w:rsidR="00BA0E12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>-تفر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ح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در</w:t>
      </w:r>
      <w:r w:rsidR="005C7AD1" w:rsidRPr="00785498">
        <w:rPr>
          <w:rFonts w:cs="B Zar" w:hint="cs"/>
          <w:sz w:val="26"/>
          <w:szCs w:val="26"/>
          <w:rtl/>
        </w:rPr>
        <w:t xml:space="preserve"> </w:t>
      </w:r>
      <w:r w:rsidR="00B9715E" w:rsidRPr="00785498">
        <w:rPr>
          <w:rFonts w:cs="B Zar"/>
          <w:sz w:val="26"/>
          <w:szCs w:val="26"/>
          <w:rtl/>
        </w:rPr>
        <w:t>حال گسترش هستند</w:t>
      </w:r>
      <w:r w:rsidR="00B9715E" w:rsidRPr="00785498">
        <w:rPr>
          <w:rFonts w:cs="B Zar" w:hint="cs"/>
          <w:sz w:val="26"/>
          <w:szCs w:val="26"/>
          <w:rtl/>
        </w:rPr>
        <w:t xml:space="preserve">. 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ک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BA0E12" w:rsidRPr="00785498">
        <w:rPr>
          <w:rFonts w:cs="B Zar"/>
          <w:sz w:val="26"/>
          <w:szCs w:val="26"/>
          <w:rtl/>
        </w:rPr>
        <w:t xml:space="preserve"> از فاکتور</w:t>
      </w:r>
      <w:r w:rsidR="00BA0E12" w:rsidRPr="00785498">
        <w:rPr>
          <w:rFonts w:cs="B Zar" w:hint="cs"/>
          <w:sz w:val="26"/>
          <w:szCs w:val="26"/>
          <w:rtl/>
        </w:rPr>
        <w:t>‌</w:t>
      </w:r>
      <w:r w:rsidR="005C7AD1" w:rsidRPr="00785498">
        <w:rPr>
          <w:rFonts w:cs="B Zar"/>
          <w:sz w:val="26"/>
          <w:szCs w:val="26"/>
          <w:rtl/>
        </w:rPr>
        <w:t>ها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مهم برا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صاحبان 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ن</w:t>
      </w:r>
      <w:r w:rsidR="00BA0E12" w:rsidRPr="00785498">
        <w:rPr>
          <w:rFonts w:cs="B Zar"/>
          <w:sz w:val="26"/>
          <w:szCs w:val="26"/>
          <w:rtl/>
        </w:rPr>
        <w:t xml:space="preserve"> </w:t>
      </w:r>
      <w:r w:rsidR="00B9715E" w:rsidRPr="00785498">
        <w:rPr>
          <w:rFonts w:cs="B Zar" w:hint="cs"/>
          <w:sz w:val="26"/>
          <w:szCs w:val="26"/>
          <w:rtl/>
        </w:rPr>
        <w:t>عرصه</w:t>
      </w:r>
      <w:r w:rsidR="005C7AD1" w:rsidRPr="00785498">
        <w:rPr>
          <w:rFonts w:cs="B Zar"/>
          <w:sz w:val="26"/>
          <w:szCs w:val="26"/>
          <w:rtl/>
        </w:rPr>
        <w:t>، بحث سود ده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م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BA0E12" w:rsidRPr="00785498">
        <w:rPr>
          <w:rFonts w:cs="B Zar" w:hint="cs"/>
          <w:sz w:val="26"/>
          <w:szCs w:val="26"/>
          <w:rtl/>
        </w:rPr>
        <w:t>‌</w:t>
      </w:r>
      <w:r w:rsidR="005C7AD1" w:rsidRPr="00785498">
        <w:rPr>
          <w:rFonts w:cs="B Zar"/>
          <w:sz w:val="26"/>
          <w:szCs w:val="26"/>
          <w:rtl/>
        </w:rPr>
        <w:t>باشد</w:t>
      </w:r>
      <w:r w:rsidR="00B9715E" w:rsidRPr="00785498">
        <w:rPr>
          <w:rFonts w:cs="B Zar" w:hint="cs"/>
          <w:sz w:val="26"/>
          <w:szCs w:val="26"/>
          <w:rtl/>
        </w:rPr>
        <w:t xml:space="preserve"> و </w:t>
      </w:r>
      <w:r w:rsidR="005C7AD1" w:rsidRPr="00785498">
        <w:rPr>
          <w:rFonts w:cs="B Zar"/>
          <w:sz w:val="26"/>
          <w:szCs w:val="26"/>
          <w:rtl/>
        </w:rPr>
        <w:t>از عوامل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که بر 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ن</w:t>
      </w:r>
      <w:r w:rsidR="005C7AD1" w:rsidRPr="00785498">
        <w:rPr>
          <w:rFonts w:cs="B Zar"/>
          <w:sz w:val="26"/>
          <w:szCs w:val="26"/>
          <w:rtl/>
        </w:rPr>
        <w:t xml:space="preserve"> فاکتور مهم تاث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BA0E12" w:rsidRPr="00785498">
        <w:rPr>
          <w:rFonts w:cs="B Zar" w:hint="cs"/>
          <w:sz w:val="26"/>
          <w:szCs w:val="26"/>
          <w:rtl/>
        </w:rPr>
        <w:t>ر</w:t>
      </w:r>
      <w:r w:rsidR="00BA0E12" w:rsidRPr="00785498">
        <w:rPr>
          <w:rFonts w:cs="B Zar"/>
          <w:sz w:val="26"/>
          <w:szCs w:val="26"/>
          <w:rtl/>
        </w:rPr>
        <w:t>گذار است</w:t>
      </w:r>
      <w:r w:rsidR="005C7AD1" w:rsidRPr="00785498">
        <w:rPr>
          <w:rFonts w:cs="B Zar"/>
          <w:sz w:val="26"/>
          <w:szCs w:val="26"/>
          <w:rtl/>
        </w:rPr>
        <w:t xml:space="preserve">، عامل راندمان </w:t>
      </w:r>
      <w:r w:rsidR="00BA0E12" w:rsidRPr="00785498">
        <w:rPr>
          <w:rFonts w:cs="B Zar"/>
          <w:sz w:val="26"/>
          <w:szCs w:val="26"/>
          <w:rtl/>
        </w:rPr>
        <w:t>دستگاه</w:t>
      </w:r>
      <w:r w:rsidR="00BA0E12" w:rsidRPr="00785498">
        <w:rPr>
          <w:rFonts w:cs="B Zar" w:hint="cs"/>
          <w:sz w:val="26"/>
          <w:szCs w:val="26"/>
          <w:rtl/>
        </w:rPr>
        <w:t>‌</w:t>
      </w:r>
      <w:r w:rsidR="005C7AD1" w:rsidRPr="00785498">
        <w:rPr>
          <w:rFonts w:cs="B Zar"/>
          <w:sz w:val="26"/>
          <w:szCs w:val="26"/>
          <w:rtl/>
        </w:rPr>
        <w:t>ها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صنعت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م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BA0E12" w:rsidRPr="00785498">
        <w:rPr>
          <w:rFonts w:cs="B Zar" w:hint="cs"/>
          <w:sz w:val="26"/>
          <w:szCs w:val="26"/>
          <w:rtl/>
        </w:rPr>
        <w:t>‌</w:t>
      </w:r>
      <w:r w:rsidR="005C7AD1" w:rsidRPr="00785498">
        <w:rPr>
          <w:rFonts w:cs="B Zar"/>
          <w:sz w:val="26"/>
          <w:szCs w:val="26"/>
          <w:rtl/>
        </w:rPr>
        <w:t>باشد. با پ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شرفت</w:t>
      </w:r>
      <w:r w:rsidR="005C7AD1" w:rsidRPr="00785498">
        <w:rPr>
          <w:rFonts w:cs="B Zar"/>
          <w:sz w:val="26"/>
          <w:szCs w:val="26"/>
          <w:rtl/>
        </w:rPr>
        <w:t xml:space="preserve"> علم و تکنولوژ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،</w:t>
      </w:r>
      <w:r w:rsidR="005C7AD1" w:rsidRPr="00785498">
        <w:rPr>
          <w:rFonts w:cs="B Zar"/>
          <w:sz w:val="26"/>
          <w:szCs w:val="26"/>
          <w:rtl/>
        </w:rPr>
        <w:t xml:space="preserve"> ر</w:t>
      </w:r>
      <w:r w:rsidR="005C7AD1" w:rsidRPr="00785498">
        <w:rPr>
          <w:rFonts w:cs="B Zar" w:hint="eastAsia"/>
          <w:sz w:val="26"/>
          <w:szCs w:val="26"/>
          <w:rtl/>
        </w:rPr>
        <w:t>اندمان</w:t>
      </w:r>
      <w:r w:rsidR="00BA0E12" w:rsidRPr="00785498">
        <w:rPr>
          <w:rFonts w:cs="B Zar"/>
          <w:sz w:val="26"/>
          <w:szCs w:val="26"/>
          <w:rtl/>
        </w:rPr>
        <w:t xml:space="preserve"> دستگاه</w:t>
      </w:r>
      <w:r w:rsidR="00BA0E12" w:rsidRPr="00785498">
        <w:rPr>
          <w:rFonts w:cs="B Zar" w:hint="cs"/>
          <w:sz w:val="26"/>
          <w:szCs w:val="26"/>
          <w:rtl/>
        </w:rPr>
        <w:t>‌</w:t>
      </w:r>
      <w:r w:rsidR="005C7AD1" w:rsidRPr="00785498">
        <w:rPr>
          <w:rFonts w:cs="B Zar"/>
          <w:sz w:val="26"/>
          <w:szCs w:val="26"/>
          <w:rtl/>
        </w:rPr>
        <w:t>ها در حال افزا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ش</w:t>
      </w:r>
      <w:r w:rsidR="005C7AD1" w:rsidRPr="00785498">
        <w:rPr>
          <w:rFonts w:cs="B Zar"/>
          <w:sz w:val="26"/>
          <w:szCs w:val="26"/>
          <w:rtl/>
        </w:rPr>
        <w:t xml:space="preserve"> </w:t>
      </w:r>
      <w:r w:rsidR="00C521B8">
        <w:rPr>
          <w:rFonts w:cs="B Zar" w:hint="cs"/>
          <w:sz w:val="26"/>
          <w:szCs w:val="26"/>
          <w:rtl/>
        </w:rPr>
        <w:t>است</w:t>
      </w:r>
      <w:r w:rsidR="005C7AD1" w:rsidRPr="00785498">
        <w:rPr>
          <w:rFonts w:cs="B Zar"/>
          <w:sz w:val="26"/>
          <w:szCs w:val="26"/>
          <w:rtl/>
        </w:rPr>
        <w:t>. برا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دست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اب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سر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ع</w:t>
      </w:r>
      <w:r w:rsidR="005C7AD1" w:rsidRPr="00785498">
        <w:rPr>
          <w:rFonts w:cs="B Zar"/>
          <w:sz w:val="26"/>
          <w:szCs w:val="26"/>
          <w:rtl/>
        </w:rPr>
        <w:t xml:space="preserve"> به 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ن</w:t>
      </w:r>
      <w:r w:rsidR="005C7AD1" w:rsidRPr="00785498">
        <w:rPr>
          <w:rFonts w:cs="B Zar"/>
          <w:sz w:val="26"/>
          <w:szCs w:val="26"/>
          <w:rtl/>
        </w:rPr>
        <w:t xml:space="preserve"> </w:t>
      </w:r>
      <w:r w:rsidR="00B9715E" w:rsidRPr="00785498">
        <w:rPr>
          <w:rFonts w:cs="B Zar" w:hint="cs"/>
          <w:sz w:val="26"/>
          <w:szCs w:val="26"/>
          <w:rtl/>
        </w:rPr>
        <w:t>پیشرفت</w:t>
      </w:r>
      <w:r w:rsidR="009C2007" w:rsidRPr="00785498">
        <w:rPr>
          <w:rFonts w:cs="B Zar"/>
          <w:sz w:val="26"/>
          <w:szCs w:val="26"/>
          <w:rtl/>
        </w:rPr>
        <w:t>،</w:t>
      </w:r>
      <w:r w:rsidR="005C7AD1" w:rsidRPr="00785498">
        <w:rPr>
          <w:rFonts w:cs="B Zar"/>
          <w:sz w:val="26"/>
          <w:szCs w:val="26"/>
          <w:rtl/>
        </w:rPr>
        <w:t xml:space="preserve"> </w:t>
      </w:r>
      <w:r w:rsidR="00C825AD" w:rsidRPr="00785498">
        <w:rPr>
          <w:rFonts w:cs="B Zar"/>
          <w:sz w:val="26"/>
          <w:szCs w:val="26"/>
          <w:rtl/>
        </w:rPr>
        <w:t>کا</w:t>
      </w:r>
      <w:r w:rsidR="00BA0E12" w:rsidRPr="00785498">
        <w:rPr>
          <w:rFonts w:cs="B Zar" w:hint="cs"/>
          <w:sz w:val="26"/>
          <w:szCs w:val="26"/>
          <w:rtl/>
        </w:rPr>
        <w:t>رگ</w:t>
      </w:r>
      <w:r w:rsidR="005C7AD1" w:rsidRPr="00785498">
        <w:rPr>
          <w:rFonts w:cs="B Zar"/>
          <w:sz w:val="26"/>
          <w:szCs w:val="26"/>
          <w:rtl/>
        </w:rPr>
        <w:t>روه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4F7FC6" w:rsidRPr="00785498">
        <w:rPr>
          <w:rFonts w:cs="B Zar" w:hint="cs"/>
          <w:sz w:val="26"/>
          <w:szCs w:val="26"/>
          <w:rtl/>
        </w:rPr>
        <w:t xml:space="preserve"> </w:t>
      </w:r>
      <w:r w:rsidR="005C7AD1" w:rsidRPr="00785498">
        <w:rPr>
          <w:rFonts w:cs="B Zar"/>
          <w:sz w:val="26"/>
          <w:szCs w:val="26"/>
          <w:rtl/>
        </w:rPr>
        <w:t>در 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ن</w:t>
      </w:r>
      <w:r w:rsidR="005C7AD1" w:rsidRPr="00785498">
        <w:rPr>
          <w:rFonts w:cs="B Zar"/>
          <w:sz w:val="26"/>
          <w:szCs w:val="26"/>
          <w:rtl/>
        </w:rPr>
        <w:t xml:space="preserve"> م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ان</w:t>
      </w:r>
      <w:r w:rsidR="00283805" w:rsidRPr="00785498">
        <w:rPr>
          <w:rFonts w:cs="B Zar" w:hint="cs"/>
          <w:sz w:val="26"/>
          <w:szCs w:val="26"/>
          <w:rtl/>
        </w:rPr>
        <w:t xml:space="preserve"> </w:t>
      </w:r>
      <w:r w:rsidR="00C521B8">
        <w:rPr>
          <w:rFonts w:cs="B Zar" w:hint="cs"/>
          <w:sz w:val="26"/>
          <w:szCs w:val="26"/>
          <w:rtl/>
        </w:rPr>
        <w:t>برجسته‌تر می‌نمایاند</w:t>
      </w:r>
      <w:r w:rsidR="005C7AD1" w:rsidRPr="00785498">
        <w:rPr>
          <w:rFonts w:cs="B Zar"/>
          <w:sz w:val="26"/>
          <w:szCs w:val="26"/>
          <w:rtl/>
        </w:rPr>
        <w:t>. در گذشته 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ن</w:t>
      </w:r>
      <w:r w:rsidR="005C7AD1" w:rsidRPr="00785498">
        <w:rPr>
          <w:rFonts w:cs="B Zar"/>
          <w:sz w:val="26"/>
          <w:szCs w:val="26"/>
          <w:rtl/>
        </w:rPr>
        <w:t xml:space="preserve"> ن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از</w:t>
      </w:r>
      <w:r w:rsidR="005C7AD1" w:rsidRPr="00785498">
        <w:rPr>
          <w:rFonts w:cs="B Zar"/>
          <w:sz w:val="26"/>
          <w:szCs w:val="26"/>
          <w:rtl/>
        </w:rPr>
        <w:t xml:space="preserve"> از طرف صاحبان حرفه به خوب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پاسخ داده</w:t>
      </w:r>
      <w:r w:rsidR="00C825AD" w:rsidRPr="00785498">
        <w:rPr>
          <w:rFonts w:cs="B Zar" w:hint="cs"/>
          <w:sz w:val="26"/>
          <w:szCs w:val="26"/>
          <w:rtl/>
        </w:rPr>
        <w:t xml:space="preserve"> </w:t>
      </w:r>
      <w:r w:rsidR="005C7AD1" w:rsidRPr="00785498">
        <w:rPr>
          <w:rFonts w:cs="B Zar"/>
          <w:sz w:val="26"/>
          <w:szCs w:val="26"/>
          <w:rtl/>
        </w:rPr>
        <w:t>م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1D7E53" w:rsidRPr="00785498">
        <w:rPr>
          <w:rFonts w:cs="B Zar" w:hint="cs"/>
          <w:sz w:val="26"/>
          <w:szCs w:val="26"/>
          <w:rtl/>
        </w:rPr>
        <w:t>‌</w:t>
      </w:r>
      <w:r w:rsidR="00C825AD" w:rsidRPr="00785498">
        <w:rPr>
          <w:rFonts w:cs="B Zar" w:hint="cs"/>
          <w:sz w:val="26"/>
          <w:szCs w:val="26"/>
          <w:rtl/>
        </w:rPr>
        <w:t>ش</w:t>
      </w:r>
      <w:r w:rsidR="005C7AD1" w:rsidRPr="00785498">
        <w:rPr>
          <w:rFonts w:cs="B Zar"/>
          <w:sz w:val="26"/>
          <w:szCs w:val="26"/>
          <w:rtl/>
        </w:rPr>
        <w:t>د</w:t>
      </w:r>
      <w:r w:rsidR="00F65C99" w:rsidRPr="00785498">
        <w:rPr>
          <w:rFonts w:cs="B Zar" w:hint="cs"/>
          <w:sz w:val="26"/>
          <w:szCs w:val="26"/>
          <w:rtl/>
        </w:rPr>
        <w:t>.</w:t>
      </w:r>
      <w:r w:rsidR="005C7AD1" w:rsidRPr="00785498">
        <w:rPr>
          <w:rFonts w:cs="B Zar"/>
          <w:sz w:val="26"/>
          <w:szCs w:val="26"/>
          <w:rtl/>
        </w:rPr>
        <w:t xml:space="preserve"> اما ا</w:t>
      </w:r>
      <w:r w:rsidR="00F65C99" w:rsidRPr="00785498">
        <w:rPr>
          <w:rFonts w:cs="B Zar" w:hint="cs"/>
          <w:sz w:val="26"/>
          <w:szCs w:val="26"/>
          <w:rtl/>
        </w:rPr>
        <w:t>مروزه به دلیل تاثیرات برخی عوامل بر اخلاق و رفتار بشر، تمایل به انجام</w:t>
      </w:r>
      <w:r w:rsidR="00B9715E" w:rsidRPr="00785498">
        <w:rPr>
          <w:rFonts w:cs="B Zar" w:hint="cs"/>
          <w:sz w:val="26"/>
          <w:szCs w:val="26"/>
          <w:rtl/>
        </w:rPr>
        <w:t xml:space="preserve"> کار</w:t>
      </w:r>
      <w:r w:rsidR="00F65C99" w:rsidRPr="00785498">
        <w:rPr>
          <w:rFonts w:cs="B Zar" w:hint="cs"/>
          <w:sz w:val="26"/>
          <w:szCs w:val="26"/>
          <w:rtl/>
        </w:rPr>
        <w:t>گروهی</w:t>
      </w:r>
      <w:r w:rsidR="005C7AD1" w:rsidRPr="00785498">
        <w:rPr>
          <w:rFonts w:cs="B Zar"/>
          <w:sz w:val="26"/>
          <w:szCs w:val="26"/>
          <w:rtl/>
        </w:rPr>
        <w:t xml:space="preserve"> در حال کم رنگ</w:t>
      </w:r>
      <w:r w:rsidR="00F65C99" w:rsidRPr="00785498">
        <w:rPr>
          <w:rFonts w:cs="B Zar" w:hint="cs"/>
          <w:sz w:val="26"/>
          <w:szCs w:val="26"/>
          <w:rtl/>
        </w:rPr>
        <w:t>‌</w:t>
      </w:r>
      <w:r w:rsidR="001D7E53" w:rsidRPr="00785498">
        <w:rPr>
          <w:rFonts w:cs="B Zar"/>
          <w:sz w:val="26"/>
          <w:szCs w:val="26"/>
          <w:rtl/>
        </w:rPr>
        <w:t xml:space="preserve">تر شدن </w:t>
      </w:r>
      <w:r w:rsidR="001D7E53" w:rsidRPr="00785498">
        <w:rPr>
          <w:rFonts w:cs="B Zar" w:hint="cs"/>
          <w:sz w:val="26"/>
          <w:szCs w:val="26"/>
          <w:rtl/>
        </w:rPr>
        <w:t>است</w:t>
      </w:r>
      <w:r w:rsidR="005C7AD1" w:rsidRPr="00785498">
        <w:rPr>
          <w:rFonts w:cs="B Zar" w:hint="cs"/>
          <w:sz w:val="26"/>
          <w:szCs w:val="26"/>
          <w:rtl/>
        </w:rPr>
        <w:t>.</w:t>
      </w:r>
      <w:r w:rsidR="005C7AD1" w:rsidRPr="00785498">
        <w:rPr>
          <w:rFonts w:cs="B Zar"/>
          <w:sz w:val="26"/>
          <w:szCs w:val="26"/>
          <w:rtl/>
        </w:rPr>
        <w:t xml:space="preserve"> در کشور در حال توسعه 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ران،</w:t>
      </w:r>
      <w:r w:rsidR="00BA0E12" w:rsidRPr="00785498">
        <w:rPr>
          <w:rFonts w:cs="B Zar"/>
          <w:sz w:val="26"/>
          <w:szCs w:val="26"/>
          <w:rtl/>
        </w:rPr>
        <w:t xml:space="preserve"> عدم توجه به کار</w:t>
      </w:r>
      <w:r w:rsidR="005C7AD1" w:rsidRPr="00785498">
        <w:rPr>
          <w:rFonts w:cs="B Zar"/>
          <w:sz w:val="26"/>
          <w:szCs w:val="26"/>
          <w:rtl/>
        </w:rPr>
        <w:t>گروه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و تما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ل</w:t>
      </w:r>
      <w:r w:rsidR="00B9715E" w:rsidRPr="00785498">
        <w:rPr>
          <w:rFonts w:cs="B Zar"/>
          <w:sz w:val="26"/>
          <w:szCs w:val="26"/>
          <w:rtl/>
        </w:rPr>
        <w:t xml:space="preserve"> به</w:t>
      </w:r>
      <w:r w:rsidR="00B9715E" w:rsidRPr="00785498">
        <w:rPr>
          <w:rFonts w:cs="B Zar" w:hint="cs"/>
          <w:sz w:val="26"/>
          <w:szCs w:val="26"/>
          <w:rtl/>
        </w:rPr>
        <w:t xml:space="preserve"> </w:t>
      </w:r>
      <w:r w:rsidR="005C7AD1" w:rsidRPr="00785498">
        <w:rPr>
          <w:rFonts w:cs="B Zar"/>
          <w:sz w:val="26"/>
          <w:szCs w:val="26"/>
          <w:rtl/>
        </w:rPr>
        <w:t>کار انفراد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عامل مهم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در طولان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B9715E" w:rsidRPr="00785498">
        <w:rPr>
          <w:rFonts w:cs="B Zar" w:hint="cs"/>
          <w:sz w:val="26"/>
          <w:szCs w:val="26"/>
          <w:rtl/>
        </w:rPr>
        <w:t>‌</w:t>
      </w:r>
      <w:r w:rsidR="00BA0E12" w:rsidRPr="00785498">
        <w:rPr>
          <w:rFonts w:cs="B Zar"/>
          <w:sz w:val="26"/>
          <w:szCs w:val="26"/>
          <w:rtl/>
        </w:rPr>
        <w:t>تر شدن پروژه</w:t>
      </w:r>
      <w:r w:rsidR="00BA0E12" w:rsidRPr="00785498">
        <w:rPr>
          <w:rFonts w:cs="B Zar" w:hint="cs"/>
          <w:sz w:val="26"/>
          <w:szCs w:val="26"/>
          <w:rtl/>
        </w:rPr>
        <w:t>‌</w:t>
      </w:r>
      <w:r w:rsidR="00BA0E12" w:rsidRPr="00785498">
        <w:rPr>
          <w:rFonts w:cs="B Zar"/>
          <w:sz w:val="26"/>
          <w:szCs w:val="26"/>
          <w:rtl/>
        </w:rPr>
        <w:t>ها و بعضا شکست پروژه</w:t>
      </w:r>
      <w:r w:rsidR="00BA0E12" w:rsidRPr="00785498">
        <w:rPr>
          <w:rFonts w:cs="B Zar" w:hint="cs"/>
          <w:sz w:val="26"/>
          <w:szCs w:val="26"/>
          <w:rtl/>
        </w:rPr>
        <w:t>‌</w:t>
      </w:r>
      <w:r w:rsidR="005C7AD1" w:rsidRPr="00785498">
        <w:rPr>
          <w:rFonts w:cs="B Zar"/>
          <w:sz w:val="26"/>
          <w:szCs w:val="26"/>
          <w:rtl/>
        </w:rPr>
        <w:t>ها م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1D7E53" w:rsidRPr="00785498">
        <w:rPr>
          <w:rFonts w:cs="B Zar" w:hint="cs"/>
          <w:sz w:val="26"/>
          <w:szCs w:val="26"/>
          <w:rtl/>
        </w:rPr>
        <w:t>‌</w:t>
      </w:r>
      <w:r w:rsidR="005C7AD1" w:rsidRPr="00785498">
        <w:rPr>
          <w:rFonts w:cs="B Zar"/>
          <w:sz w:val="26"/>
          <w:szCs w:val="26"/>
          <w:rtl/>
        </w:rPr>
        <w:t>باشد</w:t>
      </w:r>
      <w:r w:rsidR="00B9715E" w:rsidRPr="00785498">
        <w:rPr>
          <w:rFonts w:cs="B Zar" w:hint="cs"/>
          <w:sz w:val="26"/>
          <w:szCs w:val="26"/>
          <w:rtl/>
        </w:rPr>
        <w:t xml:space="preserve">. </w:t>
      </w:r>
      <w:r w:rsidR="005C7AD1" w:rsidRPr="00785498">
        <w:rPr>
          <w:rFonts w:cs="B Zar"/>
          <w:sz w:val="26"/>
          <w:szCs w:val="26"/>
          <w:rtl/>
        </w:rPr>
        <w:t>عدم موفق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ت</w:t>
      </w:r>
      <w:r w:rsidR="00BA0E12" w:rsidRPr="00785498">
        <w:rPr>
          <w:rFonts w:cs="B Zar"/>
          <w:sz w:val="26"/>
          <w:szCs w:val="26"/>
          <w:rtl/>
        </w:rPr>
        <w:t xml:space="preserve"> در انجام کار</w:t>
      </w:r>
      <w:r w:rsidR="005C7AD1" w:rsidRPr="00785498">
        <w:rPr>
          <w:rFonts w:cs="B Zar"/>
          <w:sz w:val="26"/>
          <w:szCs w:val="26"/>
          <w:rtl/>
        </w:rPr>
        <w:t>گروه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علاوه بر دست ن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افتن</w:t>
      </w:r>
      <w:r w:rsidR="005C7AD1" w:rsidRPr="00785498">
        <w:rPr>
          <w:rFonts w:cs="B Zar"/>
          <w:sz w:val="26"/>
          <w:szCs w:val="26"/>
          <w:rtl/>
        </w:rPr>
        <w:t xml:space="preserve"> به اهداف مورد نظر شرکتها و استفاده به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نه</w:t>
      </w:r>
      <w:r w:rsidR="005C7AD1" w:rsidRPr="00785498">
        <w:rPr>
          <w:rFonts w:cs="B Zar"/>
          <w:sz w:val="26"/>
          <w:szCs w:val="26"/>
          <w:rtl/>
        </w:rPr>
        <w:t xml:space="preserve"> از تکنولوژ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،</w:t>
      </w:r>
      <w:r w:rsidR="005C7AD1" w:rsidRPr="00785498">
        <w:rPr>
          <w:rFonts w:cs="B Zar"/>
          <w:sz w:val="26"/>
          <w:szCs w:val="26"/>
          <w:rtl/>
        </w:rPr>
        <w:t xml:space="preserve"> منجر به منزو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شدن افراد جامعه م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94128C" w:rsidRPr="00785498">
        <w:rPr>
          <w:rFonts w:cs="B Zar" w:hint="cs"/>
          <w:sz w:val="26"/>
          <w:szCs w:val="26"/>
          <w:rtl/>
        </w:rPr>
        <w:t>‌</w:t>
      </w:r>
      <w:r w:rsidR="005C7AD1" w:rsidRPr="00785498">
        <w:rPr>
          <w:rFonts w:cs="B Zar"/>
          <w:sz w:val="26"/>
          <w:szCs w:val="26"/>
          <w:rtl/>
        </w:rPr>
        <w:t>شود</w:t>
      </w:r>
      <w:r w:rsidR="005C7AD1" w:rsidRPr="00785498">
        <w:rPr>
          <w:rFonts w:cs="B Zar" w:hint="cs"/>
          <w:sz w:val="26"/>
          <w:szCs w:val="26"/>
          <w:rtl/>
        </w:rPr>
        <w:t>.</w:t>
      </w:r>
      <w:r w:rsidR="005C7AD1" w:rsidRPr="00785498">
        <w:rPr>
          <w:rFonts w:cs="B Zar"/>
          <w:sz w:val="26"/>
          <w:szCs w:val="26"/>
          <w:rtl/>
        </w:rPr>
        <w:t xml:space="preserve"> 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ن</w:t>
      </w:r>
      <w:r w:rsidR="005C7AD1" w:rsidRPr="00785498">
        <w:rPr>
          <w:rFonts w:cs="B Zar"/>
          <w:sz w:val="26"/>
          <w:szCs w:val="26"/>
          <w:rtl/>
        </w:rPr>
        <w:t xml:space="preserve"> امر از د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د</w:t>
      </w:r>
      <w:r w:rsidR="005C7AD1" w:rsidRPr="00785498">
        <w:rPr>
          <w:rFonts w:cs="B Zar"/>
          <w:sz w:val="26"/>
          <w:szCs w:val="26"/>
          <w:rtl/>
        </w:rPr>
        <w:t xml:space="preserve"> اسلام امر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ناپسند است و لازم است راهکارها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مناسب جهت تشو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ق</w:t>
      </w:r>
      <w:r w:rsidR="004F7FC6" w:rsidRPr="00785498">
        <w:rPr>
          <w:rFonts w:cs="B Zar"/>
          <w:sz w:val="26"/>
          <w:szCs w:val="26"/>
          <w:rtl/>
        </w:rPr>
        <w:t xml:space="preserve"> افراد به کار</w:t>
      </w:r>
      <w:r w:rsidR="005C7AD1" w:rsidRPr="00785498">
        <w:rPr>
          <w:rFonts w:cs="B Zar"/>
          <w:sz w:val="26"/>
          <w:szCs w:val="26"/>
          <w:rtl/>
        </w:rPr>
        <w:t>گروه</w:t>
      </w:r>
      <w:r w:rsidR="004F7FC6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و انسجام ب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شتر</w:t>
      </w:r>
      <w:r w:rsidR="005C7AD1" w:rsidRPr="00785498">
        <w:rPr>
          <w:rFonts w:cs="B Zar"/>
          <w:sz w:val="26"/>
          <w:szCs w:val="26"/>
          <w:rtl/>
        </w:rPr>
        <w:t xml:space="preserve"> در مح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ط</w:t>
      </w:r>
      <w:r w:rsidR="005C7AD1" w:rsidRPr="00785498">
        <w:rPr>
          <w:rFonts w:cs="B Zar"/>
          <w:sz w:val="26"/>
          <w:szCs w:val="26"/>
          <w:rtl/>
        </w:rPr>
        <w:t xml:space="preserve"> کار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ارائه نمود</w:t>
      </w:r>
      <w:r w:rsidR="005C7AD1" w:rsidRPr="00785498">
        <w:rPr>
          <w:rFonts w:cs="B Zar" w:hint="cs"/>
          <w:sz w:val="26"/>
          <w:szCs w:val="26"/>
          <w:rtl/>
        </w:rPr>
        <w:t>.</w:t>
      </w:r>
      <w:r w:rsidR="005C7AD1" w:rsidRPr="00785498">
        <w:rPr>
          <w:rFonts w:cs="B Zar"/>
          <w:sz w:val="26"/>
          <w:szCs w:val="26"/>
          <w:rtl/>
        </w:rPr>
        <w:t xml:space="preserve"> 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ن</w:t>
      </w:r>
      <w:r w:rsidR="005C7AD1" w:rsidRPr="00785498">
        <w:rPr>
          <w:rFonts w:cs="B Zar"/>
          <w:sz w:val="26"/>
          <w:szCs w:val="26"/>
          <w:rtl/>
        </w:rPr>
        <w:t xml:space="preserve"> مقاله سع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دارد دلا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ل</w:t>
      </w:r>
      <w:r w:rsidR="005C7AD1" w:rsidRPr="00785498">
        <w:rPr>
          <w:rFonts w:cs="B Zar"/>
          <w:sz w:val="26"/>
          <w:szCs w:val="26"/>
          <w:rtl/>
        </w:rPr>
        <w:t xml:space="preserve"> م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ل</w:t>
      </w:r>
      <w:r w:rsidR="005C7AD1" w:rsidRPr="00785498">
        <w:rPr>
          <w:rFonts w:cs="B Zar"/>
          <w:sz w:val="26"/>
          <w:szCs w:val="26"/>
          <w:rtl/>
        </w:rPr>
        <w:t xml:space="preserve"> افراد به انجام کار انفراد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از د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دگاه</w:t>
      </w:r>
      <w:r w:rsidR="005C7AD1" w:rsidRPr="00785498">
        <w:rPr>
          <w:rFonts w:cs="B Zar"/>
          <w:sz w:val="26"/>
          <w:szCs w:val="26"/>
          <w:rtl/>
        </w:rPr>
        <w:t xml:space="preserve"> </w:t>
      </w:r>
      <w:r w:rsidR="00F65C99" w:rsidRPr="00785498">
        <w:rPr>
          <w:rFonts w:cs="B Zar" w:hint="cs"/>
          <w:sz w:val="26"/>
          <w:szCs w:val="26"/>
          <w:rtl/>
        </w:rPr>
        <w:t>قرآن</w:t>
      </w:r>
      <w:r w:rsidR="005C7AD1" w:rsidRPr="00785498">
        <w:rPr>
          <w:rFonts w:cs="B Zar"/>
          <w:sz w:val="26"/>
          <w:szCs w:val="26"/>
          <w:rtl/>
        </w:rPr>
        <w:t xml:space="preserve"> و </w:t>
      </w:r>
      <w:r w:rsidR="00B9715E" w:rsidRPr="00785498">
        <w:rPr>
          <w:rFonts w:cs="B Zar" w:hint="cs"/>
          <w:sz w:val="26"/>
          <w:szCs w:val="26"/>
          <w:rtl/>
        </w:rPr>
        <w:t xml:space="preserve">اهل بیت </w:t>
      </w:r>
      <w:r w:rsidR="005C7AD1" w:rsidRPr="00785498">
        <w:rPr>
          <w:rFonts w:cs="B Zar"/>
          <w:sz w:val="26"/>
          <w:szCs w:val="26"/>
          <w:rtl/>
        </w:rPr>
        <w:t>را مورد بررس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قرار دهد</w:t>
      </w:r>
      <w:r w:rsidR="00744C73">
        <w:rPr>
          <w:rFonts w:cs="B Zar" w:hint="cs"/>
          <w:sz w:val="26"/>
          <w:szCs w:val="26"/>
          <w:rtl/>
        </w:rPr>
        <w:t>.</w:t>
      </w:r>
      <w:r w:rsidR="00744C73">
        <w:rPr>
          <w:rFonts w:cs="B Zar"/>
          <w:sz w:val="26"/>
          <w:szCs w:val="26"/>
          <w:rtl/>
        </w:rPr>
        <w:t xml:space="preserve"> </w:t>
      </w:r>
      <w:r w:rsidR="00744C73">
        <w:rPr>
          <w:rFonts w:cs="B Zar" w:hint="cs"/>
          <w:sz w:val="26"/>
          <w:szCs w:val="26"/>
          <w:rtl/>
        </w:rPr>
        <w:t>بعد از آن</w:t>
      </w:r>
      <w:bookmarkStart w:id="0" w:name="_GoBack"/>
      <w:bookmarkEnd w:id="0"/>
      <w:r w:rsidR="005C7AD1" w:rsidRPr="00785498">
        <w:rPr>
          <w:rFonts w:cs="B Zar"/>
          <w:sz w:val="26"/>
          <w:szCs w:val="26"/>
          <w:rtl/>
        </w:rPr>
        <w:t xml:space="preserve"> با استفاده از مستندات د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ن</w:t>
      </w:r>
      <w:r w:rsidR="005C7AD1" w:rsidRPr="00785498">
        <w:rPr>
          <w:rFonts w:cs="B Zar"/>
          <w:sz w:val="26"/>
          <w:szCs w:val="26"/>
          <w:rtl/>
        </w:rPr>
        <w:t xml:space="preserve"> اسلام</w:t>
      </w:r>
      <w:r w:rsidR="00F65C99" w:rsidRPr="00785498">
        <w:rPr>
          <w:rFonts w:cs="B Zar" w:hint="cs"/>
          <w:sz w:val="26"/>
          <w:szCs w:val="26"/>
          <w:rtl/>
        </w:rPr>
        <w:t xml:space="preserve"> و توجه به سیره ائمه اطهار (ع)</w:t>
      </w:r>
      <w:r w:rsidR="005C7AD1" w:rsidRPr="00785498">
        <w:rPr>
          <w:rFonts w:cs="B Zar"/>
          <w:sz w:val="26"/>
          <w:szCs w:val="26"/>
          <w:rtl/>
        </w:rPr>
        <w:t xml:space="preserve"> راهکارها</w:t>
      </w:r>
      <w:r w:rsidR="004F7FC6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مناسب جهت تشو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ق</w:t>
      </w:r>
      <w:r w:rsidR="004F7FC6" w:rsidRPr="00785498">
        <w:rPr>
          <w:rFonts w:cs="B Zar"/>
          <w:sz w:val="26"/>
          <w:szCs w:val="26"/>
          <w:rtl/>
        </w:rPr>
        <w:t xml:space="preserve"> به انجام کار</w:t>
      </w:r>
      <w:r w:rsidR="005C7AD1" w:rsidRPr="00785498">
        <w:rPr>
          <w:rFonts w:cs="B Zar"/>
          <w:sz w:val="26"/>
          <w:szCs w:val="26"/>
          <w:rtl/>
        </w:rPr>
        <w:t>گروه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/>
          <w:sz w:val="26"/>
          <w:szCs w:val="26"/>
          <w:rtl/>
        </w:rPr>
        <w:t xml:space="preserve"> ارائه نما</w:t>
      </w:r>
      <w:r w:rsidR="005C7AD1" w:rsidRPr="00785498">
        <w:rPr>
          <w:rFonts w:cs="B Zar" w:hint="cs"/>
          <w:sz w:val="26"/>
          <w:szCs w:val="26"/>
          <w:rtl/>
        </w:rPr>
        <w:t>ی</w:t>
      </w:r>
      <w:r w:rsidR="005C7AD1" w:rsidRPr="00785498">
        <w:rPr>
          <w:rFonts w:cs="B Zar" w:hint="eastAsia"/>
          <w:sz w:val="26"/>
          <w:szCs w:val="26"/>
          <w:rtl/>
        </w:rPr>
        <w:t>د</w:t>
      </w:r>
      <w:r w:rsidR="005C7AD1" w:rsidRPr="00785498">
        <w:rPr>
          <w:rFonts w:cs="B Zar" w:hint="cs"/>
          <w:sz w:val="26"/>
          <w:szCs w:val="26"/>
          <w:rtl/>
        </w:rPr>
        <w:t>.</w:t>
      </w:r>
      <w:r w:rsidR="005C7AD1" w:rsidRPr="00785498">
        <w:rPr>
          <w:rFonts w:cs="B Zar"/>
          <w:sz w:val="26"/>
          <w:szCs w:val="26"/>
          <w:rtl/>
        </w:rPr>
        <w:t xml:space="preserve"> </w:t>
      </w:r>
    </w:p>
    <w:p w:rsidR="00C521B8" w:rsidRPr="00785498" w:rsidRDefault="00C521B8" w:rsidP="00C521B8">
      <w:pPr>
        <w:bidi/>
        <w:jc w:val="both"/>
        <w:rPr>
          <w:rFonts w:cs="B Zar"/>
          <w:sz w:val="26"/>
          <w:szCs w:val="26"/>
          <w:rtl/>
        </w:rPr>
      </w:pPr>
    </w:p>
    <w:p w:rsidR="00BA0E12" w:rsidRPr="00D50B9F" w:rsidRDefault="00BA0E12" w:rsidP="00BA0E12">
      <w:pPr>
        <w:bidi/>
        <w:jc w:val="both"/>
        <w:rPr>
          <w:rFonts w:cs="B Zar"/>
          <w:rtl/>
        </w:rPr>
      </w:pPr>
      <w:r w:rsidRPr="00C521B8">
        <w:rPr>
          <w:rFonts w:cs="B Zar" w:hint="cs"/>
          <w:b/>
          <w:bCs/>
          <w:rtl/>
        </w:rPr>
        <w:t>کلید واژه ها:</w:t>
      </w:r>
      <w:r w:rsidRPr="004F7FC6">
        <w:rPr>
          <w:rFonts w:cs="B Zar" w:hint="cs"/>
          <w:rtl/>
        </w:rPr>
        <w:t xml:space="preserve"> کارگروهی</w:t>
      </w:r>
      <w:r w:rsidR="004F7FC6" w:rsidRPr="004F7FC6">
        <w:rPr>
          <w:rFonts w:cs="B Zar" w:hint="cs"/>
          <w:rtl/>
        </w:rPr>
        <w:t>، قرآن، اهل بیت، تکنولوژی، صنعت،</w:t>
      </w:r>
      <w:r w:rsidRPr="004F7FC6">
        <w:rPr>
          <w:rFonts w:cs="B Zar" w:hint="cs"/>
          <w:rtl/>
        </w:rPr>
        <w:t xml:space="preserve"> ایرا</w:t>
      </w:r>
      <w:r>
        <w:rPr>
          <w:rFonts w:cs="B Zar" w:hint="cs"/>
          <w:rtl/>
        </w:rPr>
        <w:t>ن</w:t>
      </w:r>
    </w:p>
    <w:sectPr w:rsidR="00BA0E12" w:rsidRPr="00D50B9F" w:rsidSect="00F63F5E">
      <w:pgSz w:w="11906" w:h="16838" w:code="9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21"/>
  </w:num>
  <w:num w:numId="5">
    <w:abstractNumId w:val="13"/>
  </w:num>
  <w:num w:numId="6">
    <w:abstractNumId w:val="16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5"/>
  </w:num>
  <w:num w:numId="20">
    <w:abstractNumId w:val="20"/>
  </w:num>
  <w:num w:numId="21">
    <w:abstractNumId w:val="17"/>
  </w:num>
  <w:num w:numId="22">
    <w:abstractNumId w:val="1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AD1"/>
    <w:rsid w:val="001D7E53"/>
    <w:rsid w:val="00247657"/>
    <w:rsid w:val="00283805"/>
    <w:rsid w:val="004F7FC6"/>
    <w:rsid w:val="00577393"/>
    <w:rsid w:val="005C7AD1"/>
    <w:rsid w:val="00645252"/>
    <w:rsid w:val="006D3D74"/>
    <w:rsid w:val="00744C73"/>
    <w:rsid w:val="00785498"/>
    <w:rsid w:val="0094128C"/>
    <w:rsid w:val="009C2007"/>
    <w:rsid w:val="00A9204E"/>
    <w:rsid w:val="00B9715E"/>
    <w:rsid w:val="00BA0E12"/>
    <w:rsid w:val="00C50126"/>
    <w:rsid w:val="00C521B8"/>
    <w:rsid w:val="00C825AD"/>
    <w:rsid w:val="00CF6EB2"/>
    <w:rsid w:val="00D50B9F"/>
    <w:rsid w:val="00F63F5E"/>
    <w:rsid w:val="00F65C99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8403B"/>
  <w15:chartTrackingRefBased/>
  <w15:docId w15:val="{384936D2-4C24-4278-ABDA-890BF6133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AD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7AD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AD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C7AD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C7AD1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C7AD1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C7AD1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C7AD1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C7AD1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C7AD1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AD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C7AD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5C7AD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5C7AD1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5C7AD1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5C7AD1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5C7AD1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5C7AD1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5C7AD1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Normal"/>
    <w:link w:val="TitleChar"/>
    <w:uiPriority w:val="10"/>
    <w:qFormat/>
    <w:rsid w:val="005C7AD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C7AD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7AD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5C7AD1"/>
    <w:rPr>
      <w:rFonts w:asciiTheme="majorHAnsi" w:eastAsiaTheme="majorEastAsia" w:hAnsiTheme="majorHAnsi"/>
      <w:sz w:val="24"/>
      <w:szCs w:val="24"/>
    </w:rPr>
  </w:style>
  <w:style w:type="character" w:styleId="SubtleEmphasis">
    <w:name w:val="Subtle Emphasis"/>
    <w:uiPriority w:val="19"/>
    <w:qFormat/>
    <w:rsid w:val="005C7AD1"/>
    <w:rPr>
      <w:i/>
      <w:color w:val="5A5A5A" w:themeColor="text1" w:themeTint="A5"/>
    </w:rPr>
  </w:style>
  <w:style w:type="character" w:styleId="Emphasis">
    <w:name w:val="Emphasis"/>
    <w:basedOn w:val="DefaultParagraphFont"/>
    <w:uiPriority w:val="20"/>
    <w:qFormat/>
    <w:rsid w:val="005C7AD1"/>
    <w:rPr>
      <w:rFonts w:asciiTheme="minorHAnsi" w:hAnsiTheme="minorHAnsi"/>
      <w:b/>
      <w:i/>
      <w:iCs/>
    </w:rPr>
  </w:style>
  <w:style w:type="character" w:styleId="IntenseEmphasis">
    <w:name w:val="Intense Emphasis"/>
    <w:basedOn w:val="DefaultParagraphFont"/>
    <w:uiPriority w:val="21"/>
    <w:qFormat/>
    <w:rsid w:val="005C7AD1"/>
    <w:rPr>
      <w:b/>
      <w:i/>
      <w:sz w:val="24"/>
      <w:szCs w:val="24"/>
      <w:u w:val="single"/>
    </w:rPr>
  </w:style>
  <w:style w:type="character" w:styleId="Strong">
    <w:name w:val="Strong"/>
    <w:basedOn w:val="DefaultParagraphFont"/>
    <w:uiPriority w:val="22"/>
    <w:qFormat/>
    <w:rsid w:val="005C7AD1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5C7AD1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C7AD1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7AD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7AD1"/>
    <w:rPr>
      <w:b/>
      <w:i/>
      <w:sz w:val="24"/>
    </w:rPr>
  </w:style>
  <w:style w:type="character" w:styleId="SubtleReference">
    <w:name w:val="Subtle Reference"/>
    <w:basedOn w:val="DefaultParagraphFont"/>
    <w:uiPriority w:val="31"/>
    <w:qFormat/>
    <w:rsid w:val="005C7AD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5C7AD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5C7AD1"/>
    <w:rPr>
      <w:rFonts w:asciiTheme="majorHAnsi" w:eastAsiaTheme="majorEastAsia" w:hAnsiTheme="majorHAnsi"/>
      <w:b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rsid w:val="005C7AD1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NoSpacing">
    <w:name w:val="No Spacing"/>
    <w:basedOn w:val="Normal"/>
    <w:uiPriority w:val="1"/>
    <w:qFormat/>
    <w:rsid w:val="005C7AD1"/>
    <w:rPr>
      <w:szCs w:val="32"/>
    </w:rPr>
  </w:style>
  <w:style w:type="paragraph" w:styleId="ListParagraph">
    <w:name w:val="List Paragraph"/>
    <w:basedOn w:val="Normal"/>
    <w:uiPriority w:val="34"/>
    <w:qFormat/>
    <w:rsid w:val="005C7AD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C7AD1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LY-E-ASR\AppData\Roaming\Microsoft\Templates\Single%20spaced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</Template>
  <TotalTime>15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2017-11-21T11:48:00Z</dcterms:created>
  <dcterms:modified xsi:type="dcterms:W3CDTF">2017-11-21T14:16:00Z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